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8E7EF1">
        <w:rPr>
          <w:rFonts w:ascii="Century Gothic" w:hAnsi="Century Gothic" w:cs="Century Gothic"/>
          <w:iCs/>
          <w:color w:val="000000"/>
          <w:sz w:val="20"/>
          <w:szCs w:val="20"/>
        </w:rPr>
        <w:t>9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B634B3" w:rsidRDefault="00B634B3" w:rsidP="00B634B3">
      <w:pPr>
        <w:spacing w:line="276" w:lineRule="auto"/>
        <w:jc w:val="both"/>
        <w:rPr>
          <w:rFonts w:ascii="Century Gothic" w:hAnsi="Century Gothic" w:cs="Arial"/>
          <w:b w:val="0"/>
          <w:kern w:val="2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Oggetto</w:t>
      </w:r>
      <w:r>
        <w:rPr>
          <w:rFonts w:ascii="Century Gothic" w:hAnsi="Century Gothic" w:cs="Arial"/>
          <w:b w:val="0"/>
          <w:sz w:val="20"/>
          <w:szCs w:val="20"/>
        </w:rPr>
        <w:t xml:space="preserve">: PSR CAMPANIA  2014 – 2020 - MISURA 19 –Sviluppo locale di tipo partecipativo – LEADER - Sottomisura 19.2 - Tipologia di intervento 19.2.1 “Strategia di Sviluppo </w:t>
      </w:r>
      <w:proofErr w:type="gramStart"/>
      <w:r>
        <w:rPr>
          <w:rFonts w:ascii="Century Gothic" w:hAnsi="Century Gothic" w:cs="Arial"/>
          <w:b w:val="0"/>
          <w:sz w:val="20"/>
          <w:szCs w:val="20"/>
        </w:rPr>
        <w:t>Locale”-</w:t>
      </w:r>
      <w:proofErr w:type="gramEnd"/>
      <w:r>
        <w:rPr>
          <w:rFonts w:ascii="Century Gothic" w:hAnsi="Century Gothic" w:cs="Arial"/>
          <w:b w:val="0"/>
          <w:sz w:val="20"/>
          <w:szCs w:val="20"/>
        </w:rPr>
        <w:t xml:space="preserve"> Misura 16 Sottomisura 16.3: Cooperazione tra piccoli operatori per organizzare processi di lavoro in comune e condividere impianti e risorse, nonché per lo sviluppo / la commercializzazione del turismo - Tipologia di intervento 16.3.1: Contributo per associazioni di imprese del turismo rurale</w:t>
      </w:r>
    </w:p>
    <w:p w:rsidR="0000747B" w:rsidRPr="00203821" w:rsidRDefault="00203821" w:rsidP="00203821">
      <w:pPr>
        <w:pStyle w:val="Paragrafoelenco"/>
        <w:spacing w:line="276" w:lineRule="auto"/>
        <w:ind w:left="851" w:hanging="709"/>
        <w:rPr>
          <w:rFonts w:ascii="Century Gothic" w:hAnsi="Century Gothic" w:cs="Century Gothic"/>
          <w:b w:val="0"/>
          <w:sz w:val="20"/>
          <w:szCs w:val="20"/>
        </w:rPr>
      </w:pPr>
      <w:bookmarkStart w:id="0" w:name="_GoBack"/>
      <w:bookmarkEnd w:id="0"/>
      <w:r>
        <w:rPr>
          <w:rFonts w:ascii="Century Gothic" w:hAnsi="Century Gothic" w:cs="Century Gothic"/>
          <w:b w:val="0"/>
          <w:sz w:val="20"/>
          <w:szCs w:val="20"/>
        </w:rPr>
        <w:t xml:space="preserve">- </w:t>
      </w:r>
      <w:r w:rsidR="00AB67F1" w:rsidRPr="0020382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lastRenderedPageBreak/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FE3C5D" w:rsidRPr="00FE3C5D" w:rsidRDefault="00FE3C5D" w:rsidP="00FE3C5D">
      <w:pPr>
        <w:pStyle w:val="Default"/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r w:rsidRPr="00FE3C5D">
        <w:rPr>
          <w:rFonts w:ascii="Century Gothic" w:hAnsi="Century Gothic"/>
          <w:b/>
          <w:sz w:val="20"/>
          <w:szCs w:val="20"/>
        </w:rPr>
        <w:t>Informativa trattamento dati personali</w:t>
      </w:r>
    </w:p>
    <w:p w:rsidR="00FE3C5D" w:rsidRPr="00FE3C5D" w:rsidRDefault="00FE3C5D" w:rsidP="00FE3C5D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E3C5D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138" w:rsidRDefault="00F46138" w:rsidP="0000747B">
      <w:r>
        <w:separator/>
      </w:r>
    </w:p>
  </w:endnote>
  <w:endnote w:type="continuationSeparator" w:id="0">
    <w:p w:rsidR="00F46138" w:rsidRDefault="00F46138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138" w:rsidRDefault="00F46138" w:rsidP="0000747B">
      <w:r>
        <w:separator/>
      </w:r>
    </w:p>
  </w:footnote>
  <w:footnote w:type="continuationSeparator" w:id="0">
    <w:p w:rsidR="00F46138" w:rsidRDefault="00F46138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BA10E1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30592" behindDoc="0" locked="0" layoutInCell="1" allowOverlap="1" wp14:anchorId="386E85F4" wp14:editId="0315BE55">
                <wp:simplePos x="0" y="0"/>
                <wp:positionH relativeFrom="column">
                  <wp:posOffset>-87630</wp:posOffset>
                </wp:positionH>
                <wp:positionV relativeFrom="paragraph">
                  <wp:posOffset>-38735</wp:posOffset>
                </wp:positionV>
                <wp:extent cx="1770380" cy="600075"/>
                <wp:effectExtent l="0" t="0" r="1270" b="9525"/>
                <wp:wrapNone/>
                <wp:docPr id="707" name="image1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7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0380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43904" behindDoc="0" locked="0" layoutInCell="1" allowOverlap="1" wp14:anchorId="5BB2300A" wp14:editId="5DE9D9CE">
                <wp:simplePos x="0" y="0"/>
                <wp:positionH relativeFrom="column">
                  <wp:posOffset>1809115</wp:posOffset>
                </wp:positionH>
                <wp:positionV relativeFrom="paragraph">
                  <wp:posOffset>1270</wp:posOffset>
                </wp:positionV>
                <wp:extent cx="438150" cy="450850"/>
                <wp:effectExtent l="0" t="0" r="0" b="6350"/>
                <wp:wrapNone/>
                <wp:docPr id="706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6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450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57216" behindDoc="0" locked="0" layoutInCell="1" allowOverlap="1" wp14:anchorId="597DF420" wp14:editId="500B4711">
                <wp:simplePos x="0" y="0"/>
                <wp:positionH relativeFrom="column">
                  <wp:posOffset>2369185</wp:posOffset>
                </wp:positionH>
                <wp:positionV relativeFrom="paragraph">
                  <wp:posOffset>-635</wp:posOffset>
                </wp:positionV>
                <wp:extent cx="830580" cy="542925"/>
                <wp:effectExtent l="0" t="0" r="7620" b="9525"/>
                <wp:wrapNone/>
                <wp:docPr id="705" name="image3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5" name="image3.jpeg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058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70528" behindDoc="0" locked="0" layoutInCell="1" allowOverlap="1" wp14:anchorId="5A95C50F" wp14:editId="3EB5A4BE">
                <wp:simplePos x="0" y="0"/>
                <wp:positionH relativeFrom="column">
                  <wp:posOffset>3428365</wp:posOffset>
                </wp:positionH>
                <wp:positionV relativeFrom="paragraph">
                  <wp:posOffset>1270</wp:posOffset>
                </wp:positionV>
                <wp:extent cx="438150" cy="638175"/>
                <wp:effectExtent l="0" t="0" r="0" b="9525"/>
                <wp:wrapNone/>
                <wp:docPr id="63" name="image4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" name="image4.jpe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8150" cy="638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83840" behindDoc="0" locked="0" layoutInCell="1" allowOverlap="1" wp14:anchorId="5464A4A0" wp14:editId="340C6545">
                <wp:simplePos x="0" y="0"/>
                <wp:positionH relativeFrom="column">
                  <wp:posOffset>4969510</wp:posOffset>
                </wp:positionH>
                <wp:positionV relativeFrom="paragraph">
                  <wp:posOffset>-105410</wp:posOffset>
                </wp:positionV>
                <wp:extent cx="1445260" cy="731520"/>
                <wp:effectExtent l="0" t="0" r="2540" b="0"/>
                <wp:wrapNone/>
                <wp:docPr id="704" name="Immagine 704" descr="http://www.festivaldellerranza.it/festival/wp-content/uploads/2015/08/logo-Gal-Alto-Casertano-new-150x150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" name="Immagine 704" descr="http://www.festivaldellerranza.it/festival/wp-content/uploads/2015/08/logo-Gal-Alto-Casertano-new-150x150.png"/>
                        <pic:cNvPicPr/>
                      </pic:nvPicPr>
                      <pic:blipFill rotWithShape="1"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6583" b="22785"/>
                        <a:stretch/>
                      </pic:blipFill>
                      <pic:spPr bwMode="auto">
                        <a:xfrm>
                          <a:off x="0" y="0"/>
                          <a:ext cx="144526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eastAsia="it-IT"/>
            </w:rPr>
            <w:drawing>
              <wp:anchor distT="0" distB="0" distL="114300" distR="114300" simplePos="0" relativeHeight="251697152" behindDoc="0" locked="0" layoutInCell="1" allowOverlap="1" wp14:anchorId="27C6FBB6" wp14:editId="17B34B83">
                <wp:simplePos x="0" y="0"/>
                <wp:positionH relativeFrom="column">
                  <wp:posOffset>4257040</wp:posOffset>
                </wp:positionH>
                <wp:positionV relativeFrom="paragraph">
                  <wp:posOffset>-635</wp:posOffset>
                </wp:positionV>
                <wp:extent cx="457200" cy="457200"/>
                <wp:effectExtent l="0" t="0" r="0" b="0"/>
                <wp:wrapNone/>
                <wp:docPr id="4" name="Immagine 4" descr="C:\Users\Fabio\Desktop\logo-LEADER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C:\Users\Fabio\Desktop\logo-LEADER.jpg"/>
                        <pic:cNvPicPr/>
                      </pic:nvPicPr>
                      <pic:blipFill>
                        <a:blip r:embed="rId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C64C7"/>
    <w:rsid w:val="000F2563"/>
    <w:rsid w:val="001420EB"/>
    <w:rsid w:val="00181587"/>
    <w:rsid w:val="001979BB"/>
    <w:rsid w:val="001C6A2F"/>
    <w:rsid w:val="00203821"/>
    <w:rsid w:val="00217411"/>
    <w:rsid w:val="0024124A"/>
    <w:rsid w:val="002644E1"/>
    <w:rsid w:val="00274A54"/>
    <w:rsid w:val="0028504A"/>
    <w:rsid w:val="002A6E04"/>
    <w:rsid w:val="002B21AC"/>
    <w:rsid w:val="002B5AF1"/>
    <w:rsid w:val="002B667D"/>
    <w:rsid w:val="002C5418"/>
    <w:rsid w:val="00312015"/>
    <w:rsid w:val="00326272"/>
    <w:rsid w:val="00342A8F"/>
    <w:rsid w:val="0039562D"/>
    <w:rsid w:val="003D5315"/>
    <w:rsid w:val="00454F8F"/>
    <w:rsid w:val="00457BCA"/>
    <w:rsid w:val="004742AC"/>
    <w:rsid w:val="00477087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E7EF1"/>
    <w:rsid w:val="008F42D2"/>
    <w:rsid w:val="00905D41"/>
    <w:rsid w:val="0093650D"/>
    <w:rsid w:val="009509C1"/>
    <w:rsid w:val="009B166A"/>
    <w:rsid w:val="009B2315"/>
    <w:rsid w:val="009B2AFF"/>
    <w:rsid w:val="009B6DFF"/>
    <w:rsid w:val="009D136E"/>
    <w:rsid w:val="009E6CEF"/>
    <w:rsid w:val="00A06A8D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7984"/>
    <w:rsid w:val="00B46BC5"/>
    <w:rsid w:val="00B634B3"/>
    <w:rsid w:val="00B75739"/>
    <w:rsid w:val="00B815B0"/>
    <w:rsid w:val="00BA10E1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76821"/>
    <w:rsid w:val="00C8405F"/>
    <w:rsid w:val="00C85B92"/>
    <w:rsid w:val="00CE55D0"/>
    <w:rsid w:val="00CF5515"/>
    <w:rsid w:val="00D32A7D"/>
    <w:rsid w:val="00DA34A8"/>
    <w:rsid w:val="00DA5851"/>
    <w:rsid w:val="00DB44DB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46138"/>
    <w:rsid w:val="00F66136"/>
    <w:rsid w:val="00FC4760"/>
    <w:rsid w:val="00FE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733DE-C8D5-4071-A9D9-ECD157C4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16</cp:revision>
  <dcterms:created xsi:type="dcterms:W3CDTF">2018-06-05T09:37:00Z</dcterms:created>
  <dcterms:modified xsi:type="dcterms:W3CDTF">2018-12-13T10:48:00Z</dcterms:modified>
</cp:coreProperties>
</file>